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62C" w14:textId="4A1E774B" w:rsidR="009A4EA9" w:rsidRPr="00156D62" w:rsidRDefault="00C244DC" w:rsidP="00EA5493">
      <w:pPr>
        <w:pStyle w:val="Nagwek1"/>
        <w:shd w:val="clear" w:color="auto" w:fill="C6D9F1" w:themeFill="text2" w:themeFillTint="33"/>
        <w:spacing w:before="120"/>
        <w:jc w:val="left"/>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FD5ED0">
        <w:rPr>
          <w:rFonts w:cstheme="minorHAnsi"/>
          <w:color w:val="000000" w:themeColor="text1"/>
          <w:sz w:val="20"/>
          <w:szCs w:val="20"/>
        </w:rPr>
        <w:t>7</w:t>
      </w:r>
      <w:r w:rsidRPr="00156D62">
        <w:rPr>
          <w:rFonts w:cstheme="minorHAnsi"/>
          <w:color w:val="000000" w:themeColor="text1"/>
          <w:sz w:val="20"/>
          <w:szCs w:val="20"/>
        </w:rPr>
        <w:t xml:space="preserve"> DO S</w:t>
      </w:r>
      <w:r w:rsidR="009A4EA9" w:rsidRPr="00156D62">
        <w:rPr>
          <w:rFonts w:cstheme="minorHAnsi"/>
          <w:color w:val="000000" w:themeColor="text1"/>
          <w:sz w:val="20"/>
          <w:szCs w:val="20"/>
        </w:rPr>
        <w:t xml:space="preserve">WZ – </w:t>
      </w:r>
      <w:bookmarkEnd w:id="0"/>
      <w:bookmarkEnd w:id="1"/>
      <w:r w:rsidR="00DC680A">
        <w:rPr>
          <w:rFonts w:cstheme="minorHAnsi"/>
          <w:color w:val="000000" w:themeColor="text1"/>
          <w:sz w:val="20"/>
          <w:szCs w:val="20"/>
        </w:rPr>
        <w:t xml:space="preserve">WYKAZ OSÓB </w:t>
      </w:r>
    </w:p>
    <w:p w14:paraId="2AAE3FB5" w14:textId="1D814C79"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52463C" w:rsidRPr="006B56FD" w14:paraId="4EBF985D" w14:textId="77777777" w:rsidTr="0052463C">
        <w:trPr>
          <w:trHeight w:val="1820"/>
        </w:trPr>
        <w:tc>
          <w:tcPr>
            <w:tcW w:w="3965" w:type="dxa"/>
            <w:tcBorders>
              <w:right w:val="single" w:sz="4" w:space="0" w:color="auto"/>
            </w:tcBorders>
          </w:tcPr>
          <w:p w14:paraId="0E90FD34" w14:textId="77777777" w:rsidR="0052463C" w:rsidRPr="006B56FD" w:rsidRDefault="0052463C"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B4E6112" w14:textId="77777777" w:rsidR="0052463C" w:rsidRPr="006B56FD" w:rsidRDefault="0052463C" w:rsidP="00345526">
            <w:pPr>
              <w:ind w:right="28"/>
              <w:jc w:val="left"/>
              <w:rPr>
                <w:rFonts w:asciiTheme="minorHAnsi" w:hAnsiTheme="minorHAnsi" w:cstheme="minorHAnsi"/>
                <w:sz w:val="20"/>
              </w:rPr>
            </w:pPr>
          </w:p>
          <w:p w14:paraId="38EEDDAF"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EBB5D03"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4EC1F25" w14:textId="77777777" w:rsidR="0052463C" w:rsidRPr="006B56FD" w:rsidRDefault="0052463C"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6173AD39" w14:textId="77777777" w:rsidR="0052463C" w:rsidRPr="006B56FD" w:rsidRDefault="0052463C"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DC95B4B" w14:textId="77777777" w:rsidR="0052463C" w:rsidRPr="006B56FD" w:rsidRDefault="0052463C"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0C02231" w14:textId="77777777" w:rsidR="0052463C" w:rsidRPr="006B56FD" w:rsidRDefault="0052463C"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5EC7265" w14:textId="77777777" w:rsidR="0052463C" w:rsidRPr="00D74340" w:rsidRDefault="0052463C" w:rsidP="00345526">
            <w:pPr>
              <w:spacing w:before="120" w:after="120" w:line="240" w:lineRule="auto"/>
              <w:contextualSpacing/>
              <w:jc w:val="center"/>
              <w:rPr>
                <w:rFonts w:asciiTheme="minorHAnsi" w:eastAsia="Calibri" w:hAnsiTheme="minorHAnsi" w:cstheme="minorHAnsi"/>
                <w:sz w:val="20"/>
              </w:rPr>
            </w:pPr>
            <w:r w:rsidRPr="00D74340">
              <w:rPr>
                <w:rFonts w:asciiTheme="minorHAnsi" w:eastAsia="Calibri" w:hAnsiTheme="minorHAnsi" w:cstheme="minorHAnsi"/>
                <w:sz w:val="20"/>
              </w:rPr>
              <w:t>PGE Dystrybucja S.A.</w:t>
            </w:r>
          </w:p>
          <w:p w14:paraId="5AED2FD5" w14:textId="77777777" w:rsidR="0052463C" w:rsidRPr="006B56FD" w:rsidRDefault="0052463C"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5E17C6E3" w14:textId="77777777" w:rsidR="00EA5493" w:rsidRPr="00D74340" w:rsidRDefault="0052463C" w:rsidP="00EA549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w:t>
            </w:r>
            <w:r w:rsidRPr="00D74340">
              <w:rPr>
                <w:rFonts w:asciiTheme="minorHAnsi" w:eastAsia="Calibri" w:hAnsiTheme="minorHAnsi" w:cstheme="minorHAnsi"/>
                <w:b/>
                <w:sz w:val="20"/>
              </w:rPr>
              <w:t xml:space="preserve">Oddział </w:t>
            </w:r>
            <w:r w:rsidR="00EA5493" w:rsidRPr="00D74340">
              <w:rPr>
                <w:rFonts w:asciiTheme="minorHAnsi" w:eastAsia="Calibri" w:hAnsiTheme="minorHAnsi" w:cstheme="minorHAnsi"/>
                <w:b/>
                <w:sz w:val="20"/>
              </w:rPr>
              <w:t>Łódź</w:t>
            </w:r>
          </w:p>
          <w:p w14:paraId="0F65C83D" w14:textId="5135D272" w:rsidR="0052463C" w:rsidRPr="006B56FD" w:rsidRDefault="00EA5493" w:rsidP="00EA5493">
            <w:pPr>
              <w:spacing w:line="360" w:lineRule="auto"/>
              <w:jc w:val="center"/>
              <w:rPr>
                <w:rFonts w:asciiTheme="minorHAnsi" w:eastAsiaTheme="majorEastAsia" w:hAnsiTheme="minorHAnsi" w:cstheme="minorHAnsi"/>
                <w:i/>
                <w:iCs/>
                <w:sz w:val="20"/>
              </w:rPr>
            </w:pPr>
            <w:r w:rsidRPr="00D74340">
              <w:rPr>
                <w:rFonts w:asciiTheme="minorHAnsi" w:eastAsia="Calibri" w:hAnsiTheme="minorHAnsi" w:cstheme="minorHAnsi"/>
                <w:b/>
                <w:sz w:val="20"/>
              </w:rPr>
              <w:t>ul. Tuwima 58, 90-021 Łódź</w:t>
            </w:r>
          </w:p>
        </w:tc>
      </w:tr>
    </w:tbl>
    <w:p w14:paraId="517850CF" w14:textId="73016C45" w:rsidR="00DC680A" w:rsidRDefault="00DC680A" w:rsidP="00A473BE">
      <w:pPr>
        <w:pStyle w:val="Akapitzlist"/>
        <w:spacing w:before="120" w:line="276" w:lineRule="auto"/>
        <w:ind w:left="284"/>
        <w:jc w:val="left"/>
        <w:outlineLvl w:val="0"/>
        <w:rPr>
          <w:rFonts w:asciiTheme="minorHAnsi" w:hAnsiTheme="minorHAnsi" w:cstheme="minorHAnsi"/>
          <w:b/>
          <w:sz w:val="20"/>
        </w:rPr>
      </w:pPr>
    </w:p>
    <w:p w14:paraId="20CADFD7" w14:textId="63417563" w:rsidR="00FB68B1" w:rsidRDefault="00DC680A" w:rsidP="006E3C3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09EB7DB5" w14:textId="77777777" w:rsidR="006E3C33" w:rsidRDefault="006E3C33" w:rsidP="006E3C33">
      <w:pPr>
        <w:pStyle w:val="Akapitzlist"/>
        <w:spacing w:before="120" w:line="276" w:lineRule="auto"/>
        <w:ind w:left="284"/>
        <w:jc w:val="center"/>
        <w:outlineLvl w:val="0"/>
        <w:rPr>
          <w:rFonts w:asciiTheme="minorHAnsi" w:hAnsiTheme="minorHAnsi" w:cstheme="minorHAnsi"/>
          <w:b/>
          <w:sz w:val="20"/>
        </w:rPr>
      </w:pPr>
    </w:p>
    <w:p w14:paraId="6E16BEA8" w14:textId="0AC29019" w:rsidR="00DC680A" w:rsidRPr="00FD5ED0" w:rsidRDefault="00DC680A" w:rsidP="00B85E46">
      <w:pPr>
        <w:pStyle w:val="Akapitzlist"/>
        <w:spacing w:before="120" w:after="120" w:line="240" w:lineRule="auto"/>
        <w:ind w:left="0"/>
        <w:jc w:val="left"/>
        <w:rPr>
          <w:rFonts w:asciiTheme="minorHAnsi" w:hAnsiTheme="minorHAnsi" w:cstheme="minorHAnsi"/>
          <w:color w:val="002060"/>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B85E46" w:rsidRPr="00B85E46">
        <w:rPr>
          <w:rFonts w:asciiTheme="minorHAnsi" w:hAnsiTheme="minorHAnsi" w:cstheme="minorHAnsi"/>
          <w:b/>
          <w:bCs/>
          <w:sz w:val="20"/>
          <w:lang w:eastAsia="pl-PL"/>
        </w:rPr>
        <w:t>POST/DYS/OLD/GZ/</w:t>
      </w:r>
      <w:r w:rsidR="00AD661C">
        <w:rPr>
          <w:rFonts w:asciiTheme="minorHAnsi" w:hAnsiTheme="minorHAnsi" w:cstheme="minorHAnsi"/>
          <w:b/>
          <w:bCs/>
          <w:sz w:val="20"/>
          <w:lang w:eastAsia="pl-PL"/>
        </w:rPr>
        <w:t>01478/2026</w:t>
      </w:r>
      <w:r w:rsidR="006E3C33" w:rsidRPr="006E3C33">
        <w:rPr>
          <w:rFonts w:asciiTheme="minorHAnsi" w:hAnsiTheme="minorHAnsi" w:cstheme="minorHAnsi"/>
          <w:b/>
          <w:sz w:val="20"/>
          <w:lang w:eastAsia="pl-PL"/>
        </w:rPr>
        <w:t xml:space="preserve"> </w:t>
      </w:r>
      <w:r w:rsidR="006E3C33" w:rsidRPr="006E3C33">
        <w:rPr>
          <w:rFonts w:asciiTheme="minorHAnsi" w:hAnsiTheme="minorHAnsi" w:cstheme="minorHAnsi"/>
          <w:sz w:val="20"/>
          <w:lang w:eastAsia="pl-PL"/>
        </w:rPr>
        <w:t xml:space="preserve">prowadzonym w trybie przetargu nieograniczonego </w:t>
      </w:r>
      <w:proofErr w:type="spellStart"/>
      <w:r w:rsidR="006E3C33" w:rsidRPr="006E3C33">
        <w:rPr>
          <w:rFonts w:asciiTheme="minorHAnsi" w:hAnsiTheme="minorHAnsi" w:cstheme="minorHAnsi"/>
          <w:sz w:val="20"/>
          <w:lang w:eastAsia="pl-PL"/>
        </w:rPr>
        <w:t>pn</w:t>
      </w:r>
      <w:proofErr w:type="spellEnd"/>
      <w:r w:rsidR="00AD661C">
        <w:rPr>
          <w:rFonts w:asciiTheme="minorHAnsi" w:hAnsiTheme="minorHAnsi" w:cstheme="minorHAnsi"/>
          <w:sz w:val="20"/>
          <w:lang w:eastAsia="pl-PL"/>
        </w:rPr>
        <w:t xml:space="preserve"> </w:t>
      </w:r>
      <w:r w:rsidR="00AD661C" w:rsidRPr="00AD661C">
        <w:rPr>
          <w:rFonts w:asciiTheme="minorHAnsi" w:hAnsiTheme="minorHAnsi" w:cstheme="minorHAnsi"/>
          <w:sz w:val="20"/>
          <w:lang w:eastAsia="pl-PL"/>
        </w:rPr>
        <w:t>Dostawa i wdrożenie infrastruktury telefonii satelitarnej dla PGE Dystrybucja wraz z integracją z Systemem Łączności Dyspozytorskiej.</w:t>
      </w:r>
      <w:r w:rsidR="00EB3816" w:rsidRPr="006E3C33">
        <w:rPr>
          <w:rFonts w:asciiTheme="minorHAnsi" w:hAnsiTheme="minorHAnsi" w:cstheme="minorHAnsi"/>
          <w:sz w:val="20"/>
          <w:lang w:eastAsia="pl-PL"/>
        </w:rPr>
        <w:t>,</w:t>
      </w:r>
      <w:r w:rsidR="006E3C33" w:rsidRPr="006E3C33">
        <w:rPr>
          <w:rFonts w:asciiTheme="minorHAnsi" w:hAnsiTheme="minorHAnsi" w:cstheme="minorHAnsi"/>
          <w:sz w:val="20"/>
          <w:lang w:eastAsia="pl-PL"/>
        </w:rPr>
        <w:t xml:space="preserve"> oświadczamy</w:t>
      </w:r>
      <w:r w:rsidR="00007BC5">
        <w:rPr>
          <w:rFonts w:asciiTheme="minorHAnsi" w:hAnsiTheme="minorHAnsi" w:cstheme="minorHAnsi"/>
          <w:b/>
          <w:sz w:val="20"/>
          <w:lang w:eastAsia="pl-PL"/>
        </w:rPr>
        <w:t xml:space="preserve"> </w:t>
      </w:r>
      <w:r w:rsidRPr="00DC680A">
        <w:rPr>
          <w:rFonts w:asciiTheme="minorHAnsi" w:hAnsiTheme="minorHAnsi" w:cstheme="minorHAnsi"/>
          <w:sz w:val="20"/>
          <w:lang w:eastAsia="pl-PL"/>
        </w:rPr>
        <w:t>że dysponujemy następującymi osobami zdolnymi do realizacji zadania zdolnym</w:t>
      </w:r>
      <w:r w:rsidR="00B85E46">
        <w:rPr>
          <w:rFonts w:asciiTheme="minorHAnsi" w:hAnsiTheme="minorHAnsi" w:cstheme="minorHAnsi"/>
          <w:sz w:val="20"/>
          <w:lang w:eastAsia="pl-PL"/>
        </w:rPr>
        <w:t>i do wykonana przedmiotu Zakupu:</w:t>
      </w:r>
    </w:p>
    <w:p w14:paraId="799D22D2" w14:textId="405E5CF1" w:rsidR="00DC680A" w:rsidRDefault="00DC680A" w:rsidP="00DC680A">
      <w:pPr>
        <w:widowControl w:val="0"/>
        <w:snapToGrid w:val="0"/>
        <w:spacing w:line="240" w:lineRule="auto"/>
        <w:ind w:left="170" w:right="170"/>
        <w:rPr>
          <w:rFonts w:asciiTheme="minorHAnsi" w:hAnsiTheme="minorHAnsi" w:cstheme="minorHAnsi"/>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1985"/>
        <w:gridCol w:w="1559"/>
        <w:gridCol w:w="1985"/>
      </w:tblGrid>
      <w:tr w:rsidR="00B85E46" w:rsidRPr="00B85E46" w14:paraId="721DA66E" w14:textId="77777777" w:rsidTr="00B85E46">
        <w:trPr>
          <w:jc w:val="center"/>
        </w:trPr>
        <w:tc>
          <w:tcPr>
            <w:tcW w:w="84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6029CAA"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r w:rsidRPr="00B85E46">
              <w:rPr>
                <w:rFonts w:asciiTheme="minorHAnsi" w:hAnsiTheme="minorHAnsi" w:cstheme="minorHAnsi"/>
                <w:b/>
                <w:sz w:val="20"/>
                <w:lang w:eastAsia="pl-PL"/>
              </w:rPr>
              <w:t>Lp.</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D40F3C1"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r w:rsidRPr="00B85E46">
              <w:rPr>
                <w:rFonts w:asciiTheme="minorHAnsi" w:hAnsiTheme="minorHAnsi" w:cstheme="minorHAnsi"/>
                <w:b/>
                <w:sz w:val="20"/>
                <w:lang w:eastAsia="pl-PL"/>
              </w:rPr>
              <w:t>Imię i nazwisko</w:t>
            </w:r>
          </w:p>
        </w:tc>
        <w:tc>
          <w:tcPr>
            <w:tcW w:w="19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D436B0"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r w:rsidRPr="00B85E46">
              <w:rPr>
                <w:rFonts w:asciiTheme="minorHAnsi" w:hAnsiTheme="minorHAnsi" w:cstheme="minorHAnsi"/>
                <w:b/>
                <w:sz w:val="20"/>
                <w:lang w:eastAsia="pl-PL"/>
              </w:rPr>
              <w:t>Opis kwalifikacji i doświadczenia</w:t>
            </w:r>
          </w:p>
        </w:tc>
        <w:tc>
          <w:tcPr>
            <w:tcW w:w="155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B42D647"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r w:rsidRPr="00B85E46">
              <w:rPr>
                <w:rFonts w:asciiTheme="minorHAnsi" w:hAnsiTheme="minorHAnsi" w:cstheme="minorHAnsi"/>
                <w:b/>
                <w:sz w:val="20"/>
                <w:lang w:eastAsia="pl-PL"/>
              </w:rPr>
              <w:t>Nr i rodzaj uprawnień</w:t>
            </w:r>
          </w:p>
        </w:tc>
        <w:tc>
          <w:tcPr>
            <w:tcW w:w="19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E23418D"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r w:rsidRPr="00B85E46">
              <w:rPr>
                <w:rFonts w:asciiTheme="minorHAnsi" w:hAnsiTheme="minorHAnsi" w:cstheme="minorHAnsi"/>
                <w:b/>
                <w:sz w:val="20"/>
                <w:lang w:eastAsia="pl-PL"/>
              </w:rPr>
              <w:t>Zakres wykonywanych czynności</w:t>
            </w:r>
          </w:p>
        </w:tc>
      </w:tr>
      <w:tr w:rsidR="00B85E46" w:rsidRPr="00B85E46" w14:paraId="4C0EB67B" w14:textId="77777777" w:rsidTr="00B85E46">
        <w:trPr>
          <w:trHeight w:val="52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86B5C8" w14:textId="77777777" w:rsidR="00B85E46" w:rsidRPr="00B85E46" w:rsidRDefault="00B85E46" w:rsidP="00B85E46">
            <w:pPr>
              <w:widowControl w:val="0"/>
              <w:snapToGrid w:val="0"/>
              <w:spacing w:line="240" w:lineRule="auto"/>
              <w:ind w:left="170" w:right="170"/>
              <w:rPr>
                <w:rFonts w:asciiTheme="minorHAnsi" w:hAnsiTheme="minorHAnsi" w:cstheme="minorHAnsi"/>
                <w:sz w:val="20"/>
                <w:lang w:eastAsia="pl-PL"/>
              </w:rPr>
            </w:pPr>
            <w:r w:rsidRPr="00B85E46">
              <w:rPr>
                <w:rFonts w:asciiTheme="minorHAnsi" w:hAnsiTheme="minorHAnsi" w:cstheme="minorHAnsi"/>
                <w:sz w:val="20"/>
                <w:lang w:eastAsia="pl-PL"/>
              </w:rPr>
              <w:t>1</w:t>
            </w:r>
          </w:p>
        </w:tc>
        <w:tc>
          <w:tcPr>
            <w:tcW w:w="1417" w:type="dxa"/>
            <w:tcBorders>
              <w:top w:val="single" w:sz="4" w:space="0" w:color="auto"/>
              <w:left w:val="single" w:sz="4" w:space="0" w:color="auto"/>
              <w:bottom w:val="single" w:sz="4" w:space="0" w:color="auto"/>
              <w:right w:val="single" w:sz="4" w:space="0" w:color="auto"/>
            </w:tcBorders>
          </w:tcPr>
          <w:p w14:paraId="28F8A22F"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p>
        </w:tc>
        <w:tc>
          <w:tcPr>
            <w:tcW w:w="1985" w:type="dxa"/>
            <w:tcBorders>
              <w:top w:val="single" w:sz="4" w:space="0" w:color="auto"/>
              <w:left w:val="single" w:sz="4" w:space="0" w:color="auto"/>
              <w:bottom w:val="single" w:sz="4" w:space="0" w:color="auto"/>
              <w:right w:val="single" w:sz="4" w:space="0" w:color="auto"/>
            </w:tcBorders>
          </w:tcPr>
          <w:p w14:paraId="6572A789"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7A921107"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p>
        </w:tc>
        <w:tc>
          <w:tcPr>
            <w:tcW w:w="1985" w:type="dxa"/>
            <w:tcBorders>
              <w:top w:val="single" w:sz="4" w:space="0" w:color="auto"/>
              <w:left w:val="single" w:sz="4" w:space="0" w:color="auto"/>
              <w:bottom w:val="single" w:sz="4" w:space="0" w:color="auto"/>
              <w:right w:val="single" w:sz="4" w:space="0" w:color="auto"/>
            </w:tcBorders>
          </w:tcPr>
          <w:p w14:paraId="50A426B6" w14:textId="77777777" w:rsidR="00B85E46" w:rsidRPr="00B85E46" w:rsidRDefault="00B85E46" w:rsidP="00B85E46">
            <w:pPr>
              <w:widowControl w:val="0"/>
              <w:snapToGrid w:val="0"/>
              <w:spacing w:line="240" w:lineRule="auto"/>
              <w:ind w:left="170" w:right="170"/>
              <w:rPr>
                <w:rFonts w:asciiTheme="minorHAnsi" w:hAnsiTheme="minorHAnsi" w:cstheme="minorHAnsi"/>
                <w:b/>
                <w:sz w:val="20"/>
                <w:lang w:eastAsia="pl-PL"/>
              </w:rPr>
            </w:pPr>
          </w:p>
        </w:tc>
      </w:tr>
    </w:tbl>
    <w:p w14:paraId="04CA54AA" w14:textId="087964D8" w:rsidR="00351226" w:rsidRDefault="00351226" w:rsidP="00DC680A">
      <w:pPr>
        <w:widowControl w:val="0"/>
        <w:snapToGrid w:val="0"/>
        <w:spacing w:line="240" w:lineRule="auto"/>
        <w:ind w:left="170" w:right="170"/>
        <w:rPr>
          <w:rFonts w:asciiTheme="minorHAnsi" w:hAnsiTheme="minorHAnsi" w:cstheme="minorHAnsi"/>
          <w:sz w:val="20"/>
          <w:lang w:eastAsia="pl-PL"/>
        </w:rPr>
      </w:pPr>
    </w:p>
    <w:p w14:paraId="69F425D5" w14:textId="77777777" w:rsidR="00351226" w:rsidRPr="00351226" w:rsidRDefault="00351226" w:rsidP="00351226">
      <w:pPr>
        <w:spacing w:before="120" w:line="240" w:lineRule="auto"/>
        <w:ind w:right="-569"/>
        <w:outlineLvl w:val="0"/>
        <w:rPr>
          <w:rFonts w:asciiTheme="minorHAnsi" w:hAnsiTheme="minorHAnsi" w:cstheme="minorHAnsi"/>
          <w:i/>
          <w:sz w:val="16"/>
          <w:szCs w:val="18"/>
        </w:rPr>
      </w:pPr>
      <w:bookmarkStart w:id="2" w:name="_Toc18342848"/>
      <w:bookmarkStart w:id="3" w:name="_Toc54073231"/>
      <w:bookmarkStart w:id="4" w:name="_Toc57057714"/>
      <w:bookmarkStart w:id="5" w:name="_Toc57122890"/>
      <w:bookmarkStart w:id="6" w:name="_Toc57637479"/>
      <w:r w:rsidRPr="00351226">
        <w:rPr>
          <w:rFonts w:asciiTheme="minorHAnsi" w:hAnsiTheme="minorHAnsi" w:cstheme="minorHAnsi"/>
          <w:i/>
          <w:sz w:val="16"/>
          <w:szCs w:val="18"/>
        </w:rPr>
        <w:t>UWAGA: Należy dostosować ilość wierszy do ilości wymaganych osób</w:t>
      </w:r>
      <w:bookmarkEnd w:id="2"/>
      <w:bookmarkEnd w:id="3"/>
      <w:bookmarkEnd w:id="4"/>
      <w:bookmarkEnd w:id="5"/>
      <w:bookmarkEnd w:id="6"/>
    </w:p>
    <w:p w14:paraId="565C3B76" w14:textId="77777777" w:rsidR="00351226" w:rsidRPr="00351226" w:rsidRDefault="00351226" w:rsidP="00351226">
      <w:pPr>
        <w:spacing w:after="200"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B620AF7" w14:textId="77777777" w:rsidR="00351226" w:rsidRPr="00351226" w:rsidRDefault="00351226" w:rsidP="00351226">
      <w:pPr>
        <w:autoSpaceDE w:val="0"/>
        <w:autoSpaceDN w:val="0"/>
        <w:spacing w:line="240" w:lineRule="auto"/>
        <w:rPr>
          <w:rFonts w:asciiTheme="minorHAnsi" w:eastAsia="Calibri" w:hAnsiTheme="minorHAnsi" w:cstheme="minorHAnsi"/>
          <w:sz w:val="20"/>
          <w:lang w:eastAsia="pl-PL"/>
        </w:rPr>
      </w:pPr>
    </w:p>
    <w:p w14:paraId="6B4B6B30" w14:textId="77777777" w:rsidR="00351226" w:rsidRPr="00351226" w:rsidRDefault="00351226" w:rsidP="00351226">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475BF8E3"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2E67FE66"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97520A" w14:textId="77777777" w:rsidR="00351226" w:rsidRPr="00351226" w:rsidRDefault="00351226" w:rsidP="00351226">
      <w:pPr>
        <w:tabs>
          <w:tab w:val="left" w:pos="-1440"/>
          <w:tab w:val="left" w:pos="-720"/>
        </w:tabs>
        <w:suppressAutoHyphens/>
        <w:spacing w:line="300" w:lineRule="auto"/>
        <w:rPr>
          <w:rFonts w:ascii="Calibri" w:hAnsi="Calibri" w:cs="Arial"/>
          <w:spacing w:val="-3"/>
          <w:szCs w:val="22"/>
        </w:rPr>
      </w:pPr>
    </w:p>
    <w:p w14:paraId="58F3155B" w14:textId="1981A465" w:rsidR="00FB68B1" w:rsidRDefault="00DC680A" w:rsidP="00FB68B1">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bookmarkStart w:id="7" w:name="_Toc19182901"/>
      <w:bookmarkStart w:id="8" w:name="_Toc528334789"/>
      <w:bookmarkStart w:id="9" w:name="_Ref528247260"/>
      <w:r w:rsidR="00FB68B1">
        <w:rPr>
          <w:rFonts w:asciiTheme="minorHAnsi" w:hAnsiTheme="minorHAnsi" w:cstheme="minorHAnsi"/>
          <w:sz w:val="20"/>
        </w:rPr>
        <w:tab/>
      </w:r>
      <w:r w:rsidR="00FB68B1">
        <w:rPr>
          <w:rFonts w:asciiTheme="minorHAnsi" w:hAnsiTheme="minorHAnsi" w:cstheme="minorHAnsi"/>
          <w:sz w:val="16"/>
          <w:szCs w:val="16"/>
        </w:rPr>
        <w:t>..........................................................................</w:t>
      </w:r>
    </w:p>
    <w:p w14:paraId="008735CE" w14:textId="77777777" w:rsidR="00FB68B1" w:rsidRDefault="00FB68B1" w:rsidP="00FB68B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3755C795" w14:textId="5D5246C5" w:rsidR="00FB68B1" w:rsidRDefault="00FB68B1" w:rsidP="00FB68B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bookmarkEnd w:id="7"/>
      <w:bookmarkEnd w:id="8"/>
      <w:bookmarkEnd w:id="9"/>
    </w:p>
    <w:sectPr w:rsidR="00FB68B1" w:rsidSect="00EA5493">
      <w:headerReference w:type="even" r:id="rId12"/>
      <w:headerReference w:type="default" r:id="rId13"/>
      <w:footerReference w:type="even" r:id="rId14"/>
      <w:footerReference w:type="default" r:id="rId15"/>
      <w:headerReference w:type="first" r:id="rId16"/>
      <w:footerReference w:type="first" r:id="rId17"/>
      <w:pgSz w:w="11909" w:h="16834"/>
      <w:pgMar w:top="851"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457D" w14:textId="77777777" w:rsidR="00C24862" w:rsidRDefault="00C24862" w:rsidP="004A302B">
      <w:pPr>
        <w:spacing w:line="240" w:lineRule="auto"/>
      </w:pPr>
      <w:r>
        <w:separator/>
      </w:r>
    </w:p>
  </w:endnote>
  <w:endnote w:type="continuationSeparator" w:id="0">
    <w:p w14:paraId="3727B1C0" w14:textId="77777777" w:rsidR="00C24862" w:rsidRDefault="00C2486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3739" w14:textId="77777777" w:rsidR="00AD661C" w:rsidRDefault="00AD66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48B35C58"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85E46">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85E46">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DDC2" w14:textId="77777777" w:rsidR="00AD661C" w:rsidRDefault="00AD6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01BD8" w14:textId="77777777" w:rsidR="00C24862" w:rsidRDefault="00C24862" w:rsidP="004A302B">
      <w:pPr>
        <w:spacing w:line="240" w:lineRule="auto"/>
      </w:pPr>
      <w:r>
        <w:separator/>
      </w:r>
    </w:p>
  </w:footnote>
  <w:footnote w:type="continuationSeparator" w:id="0">
    <w:p w14:paraId="6881BF44" w14:textId="77777777" w:rsidR="00C24862" w:rsidRDefault="00C2486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084F" w14:textId="77777777" w:rsidR="00AD661C" w:rsidRDefault="00AD66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5F2BE74D" w:rsidR="002369B6" w:rsidRDefault="00AD661C"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w:drawing>
        <wp:inline distT="0" distB="0" distL="0" distR="0" wp14:anchorId="53350835" wp14:editId="16F564E2">
          <wp:extent cx="658495" cy="487680"/>
          <wp:effectExtent l="0" t="0" r="8255" b="7620"/>
          <wp:docPr id="7583437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7680"/>
                  </a:xfrm>
                  <a:prstGeom prst="rect">
                    <a:avLst/>
                  </a:prstGeom>
                  <a:noFill/>
                </pic:spPr>
              </pic:pic>
            </a:graphicData>
          </a:graphic>
        </wp:inline>
      </w:drawing>
    </w:r>
  </w:p>
  <w:p w14:paraId="4A5A1557" w14:textId="0BF8674C" w:rsidR="002369B6" w:rsidRPr="000F58B6" w:rsidRDefault="002369B6" w:rsidP="00DE13C7">
    <w:pPr>
      <w:pStyle w:val="Nagwek"/>
      <w:tabs>
        <w:tab w:val="clear" w:pos="4536"/>
        <w:tab w:val="clear" w:pos="9072"/>
        <w:tab w:val="left" w:pos="5265"/>
      </w:tabs>
      <w:spacing w:after="120" w:line="276" w:lineRule="auto"/>
      <w:ind w:firstLine="1134"/>
      <w:rPr>
        <w:rFonts w:asciiTheme="minorHAnsi" w:hAnsiTheme="minorHAnsi" w:cstheme="minorHAnsi"/>
        <w:sz w:val="16"/>
        <w:szCs w:val="16"/>
      </w:rPr>
    </w:pPr>
    <w:r w:rsidRPr="00A31C7C">
      <w:rPr>
        <w:rFonts w:asciiTheme="minorHAnsi" w:hAnsiTheme="minorHAnsi" w:cstheme="minorHAnsi"/>
        <w:color w:val="4F81BD" w:themeColor="accent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11F" w14:textId="77777777" w:rsidR="00AD661C" w:rsidRDefault="00AD66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76824526">
    <w:abstractNumId w:val="27"/>
  </w:num>
  <w:num w:numId="2" w16cid:durableId="1623263160">
    <w:abstractNumId w:val="11"/>
  </w:num>
  <w:num w:numId="3" w16cid:durableId="971472802">
    <w:abstractNumId w:val="5"/>
  </w:num>
  <w:num w:numId="4" w16cid:durableId="662782775">
    <w:abstractNumId w:val="44"/>
  </w:num>
  <w:num w:numId="5" w16cid:durableId="939874503">
    <w:abstractNumId w:val="24"/>
  </w:num>
  <w:num w:numId="6" w16cid:durableId="307129339">
    <w:abstractNumId w:val="18"/>
  </w:num>
  <w:num w:numId="7" w16cid:durableId="1916354064">
    <w:abstractNumId w:val="33"/>
  </w:num>
  <w:num w:numId="8" w16cid:durableId="957377621">
    <w:abstractNumId w:val="53"/>
  </w:num>
  <w:num w:numId="9" w16cid:durableId="1623724967">
    <w:abstractNumId w:val="16"/>
  </w:num>
  <w:num w:numId="10" w16cid:durableId="1692024011">
    <w:abstractNumId w:val="40"/>
  </w:num>
  <w:num w:numId="11" w16cid:durableId="1639459452">
    <w:abstractNumId w:val="29"/>
  </w:num>
  <w:num w:numId="12" w16cid:durableId="1039865985">
    <w:abstractNumId w:val="23"/>
  </w:num>
  <w:num w:numId="13" w16cid:durableId="1549031838">
    <w:abstractNumId w:val="12"/>
  </w:num>
  <w:num w:numId="14" w16cid:durableId="911937636">
    <w:abstractNumId w:val="31"/>
  </w:num>
  <w:num w:numId="15" w16cid:durableId="654141682">
    <w:abstractNumId w:val="43"/>
  </w:num>
  <w:num w:numId="16" w16cid:durableId="1090003216">
    <w:abstractNumId w:val="39"/>
  </w:num>
  <w:num w:numId="17" w16cid:durableId="497699384">
    <w:abstractNumId w:val="54"/>
  </w:num>
  <w:num w:numId="18" w16cid:durableId="513420546">
    <w:abstractNumId w:val="21"/>
  </w:num>
  <w:num w:numId="19" w16cid:durableId="2104568271">
    <w:abstractNumId w:val="6"/>
  </w:num>
  <w:num w:numId="20" w16cid:durableId="1176189343">
    <w:abstractNumId w:val="36"/>
  </w:num>
  <w:num w:numId="21" w16cid:durableId="1811627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430372">
    <w:abstractNumId w:val="8"/>
  </w:num>
  <w:num w:numId="23" w16cid:durableId="749234404">
    <w:abstractNumId w:val="56"/>
  </w:num>
  <w:num w:numId="24" w16cid:durableId="2086023592">
    <w:abstractNumId w:val="9"/>
  </w:num>
  <w:num w:numId="25" w16cid:durableId="301034637">
    <w:abstractNumId w:val="25"/>
  </w:num>
  <w:num w:numId="26" w16cid:durableId="1387528994">
    <w:abstractNumId w:val="17"/>
  </w:num>
  <w:num w:numId="27" w16cid:durableId="2005431574">
    <w:abstractNumId w:val="28"/>
  </w:num>
  <w:num w:numId="28" w16cid:durableId="178665297">
    <w:abstractNumId w:val="7"/>
  </w:num>
  <w:num w:numId="29" w16cid:durableId="1625649252">
    <w:abstractNumId w:val="26"/>
  </w:num>
  <w:num w:numId="30" w16cid:durableId="1431392547">
    <w:abstractNumId w:val="34"/>
  </w:num>
  <w:num w:numId="31" w16cid:durableId="1107236786">
    <w:abstractNumId w:val="32"/>
  </w:num>
  <w:num w:numId="32" w16cid:durableId="655229471">
    <w:abstractNumId w:val="38"/>
  </w:num>
  <w:num w:numId="33" w16cid:durableId="1193415815">
    <w:abstractNumId w:val="41"/>
  </w:num>
  <w:num w:numId="34" w16cid:durableId="1793210357">
    <w:abstractNumId w:val="19"/>
  </w:num>
  <w:num w:numId="35" w16cid:durableId="1595432864">
    <w:abstractNumId w:val="22"/>
  </w:num>
  <w:num w:numId="36" w16cid:durableId="677467237">
    <w:abstractNumId w:val="4"/>
  </w:num>
  <w:num w:numId="37" w16cid:durableId="1556701390">
    <w:abstractNumId w:val="51"/>
  </w:num>
  <w:num w:numId="38" w16cid:durableId="74015926">
    <w:abstractNumId w:val="48"/>
  </w:num>
  <w:num w:numId="39" w16cid:durableId="1735424163">
    <w:abstractNumId w:val="55"/>
  </w:num>
  <w:num w:numId="40" w16cid:durableId="967318397">
    <w:abstractNumId w:val="45"/>
  </w:num>
  <w:num w:numId="41" w16cid:durableId="1432165665">
    <w:abstractNumId w:val="37"/>
  </w:num>
  <w:num w:numId="42" w16cid:durableId="11848563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634078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0733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3778366">
    <w:abstractNumId w:val="52"/>
  </w:num>
  <w:num w:numId="46" w16cid:durableId="1868911480">
    <w:abstractNumId w:val="50"/>
  </w:num>
  <w:num w:numId="47" w16cid:durableId="1905525117">
    <w:abstractNumId w:val="49"/>
  </w:num>
  <w:num w:numId="48" w16cid:durableId="164247380">
    <w:abstractNumId w:val="47"/>
  </w:num>
  <w:num w:numId="49" w16cid:durableId="1402407832">
    <w:abstractNumId w:val="10"/>
  </w:num>
  <w:num w:numId="50" w16cid:durableId="1402285942">
    <w:abstractNumId w:val="20"/>
  </w:num>
  <w:num w:numId="51" w16cid:durableId="1815219045">
    <w:abstractNumId w:val="3"/>
  </w:num>
  <w:num w:numId="52" w16cid:durableId="614216771">
    <w:abstractNumId w:val="42"/>
  </w:num>
  <w:num w:numId="53" w16cid:durableId="1534883507">
    <w:abstractNumId w:val="15"/>
  </w:num>
  <w:num w:numId="54" w16cid:durableId="882713607">
    <w:abstractNumId w:val="35"/>
  </w:num>
  <w:num w:numId="55" w16cid:durableId="1109735682">
    <w:abstractNumId w:val="30"/>
  </w:num>
  <w:num w:numId="56" w16cid:durableId="669598974">
    <w:abstractNumId w:val="13"/>
  </w:num>
  <w:num w:numId="57" w16cid:durableId="1815028221">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07BC5"/>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258"/>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5FD"/>
    <w:rsid w:val="000D6A3F"/>
    <w:rsid w:val="000D7007"/>
    <w:rsid w:val="000D756A"/>
    <w:rsid w:val="000D765A"/>
    <w:rsid w:val="000D7931"/>
    <w:rsid w:val="000E1EA0"/>
    <w:rsid w:val="000E285B"/>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AD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974"/>
    <w:rsid w:val="00233C69"/>
    <w:rsid w:val="00234000"/>
    <w:rsid w:val="002342F7"/>
    <w:rsid w:val="002355BB"/>
    <w:rsid w:val="002369B6"/>
    <w:rsid w:val="00240E10"/>
    <w:rsid w:val="00241494"/>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4B24"/>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76C"/>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1226"/>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463C"/>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2C1D"/>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CBE"/>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55D0"/>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5076"/>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3C33"/>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2325"/>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60A8"/>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8C7"/>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974"/>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154"/>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D661C"/>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365"/>
    <w:rsid w:val="00B63395"/>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5E4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A7464"/>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F52"/>
    <w:rsid w:val="00C229FA"/>
    <w:rsid w:val="00C22E0F"/>
    <w:rsid w:val="00C244DC"/>
    <w:rsid w:val="00C24862"/>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289D"/>
    <w:rsid w:val="00D03C01"/>
    <w:rsid w:val="00D041BB"/>
    <w:rsid w:val="00D04E35"/>
    <w:rsid w:val="00D054C9"/>
    <w:rsid w:val="00D06E24"/>
    <w:rsid w:val="00D072C7"/>
    <w:rsid w:val="00D07D6F"/>
    <w:rsid w:val="00D10625"/>
    <w:rsid w:val="00D10928"/>
    <w:rsid w:val="00D11B2C"/>
    <w:rsid w:val="00D1428B"/>
    <w:rsid w:val="00D14A49"/>
    <w:rsid w:val="00D1536B"/>
    <w:rsid w:val="00D160AA"/>
    <w:rsid w:val="00D202A1"/>
    <w:rsid w:val="00D20EA1"/>
    <w:rsid w:val="00D21C61"/>
    <w:rsid w:val="00D2236D"/>
    <w:rsid w:val="00D22439"/>
    <w:rsid w:val="00D245A7"/>
    <w:rsid w:val="00D3114C"/>
    <w:rsid w:val="00D319DD"/>
    <w:rsid w:val="00D33389"/>
    <w:rsid w:val="00D3473B"/>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4340"/>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680A"/>
    <w:rsid w:val="00DC7794"/>
    <w:rsid w:val="00DC77A2"/>
    <w:rsid w:val="00DC7E8A"/>
    <w:rsid w:val="00DD0ABE"/>
    <w:rsid w:val="00DD144B"/>
    <w:rsid w:val="00DD2B14"/>
    <w:rsid w:val="00DD3A50"/>
    <w:rsid w:val="00DD48B1"/>
    <w:rsid w:val="00DD4A4D"/>
    <w:rsid w:val="00DD56DF"/>
    <w:rsid w:val="00DD5C5D"/>
    <w:rsid w:val="00DE096E"/>
    <w:rsid w:val="00DE0DEB"/>
    <w:rsid w:val="00DE13C7"/>
    <w:rsid w:val="00DE2281"/>
    <w:rsid w:val="00DE457A"/>
    <w:rsid w:val="00DE4B3C"/>
    <w:rsid w:val="00DE4E27"/>
    <w:rsid w:val="00DE6F1D"/>
    <w:rsid w:val="00DE6FE6"/>
    <w:rsid w:val="00DF0B36"/>
    <w:rsid w:val="00DF0E2C"/>
    <w:rsid w:val="00DF1ECB"/>
    <w:rsid w:val="00DF1F03"/>
    <w:rsid w:val="00DF28FE"/>
    <w:rsid w:val="00DF2D02"/>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493"/>
    <w:rsid w:val="00EA5926"/>
    <w:rsid w:val="00EA6484"/>
    <w:rsid w:val="00EB05F2"/>
    <w:rsid w:val="00EB0940"/>
    <w:rsid w:val="00EB0ADA"/>
    <w:rsid w:val="00EB0D46"/>
    <w:rsid w:val="00EB2044"/>
    <w:rsid w:val="00EB249F"/>
    <w:rsid w:val="00EB3816"/>
    <w:rsid w:val="00EB3B09"/>
    <w:rsid w:val="00EB430C"/>
    <w:rsid w:val="00EB51A7"/>
    <w:rsid w:val="00EB7AC1"/>
    <w:rsid w:val="00EC0935"/>
    <w:rsid w:val="00EC165E"/>
    <w:rsid w:val="00EC33C8"/>
    <w:rsid w:val="00EC4992"/>
    <w:rsid w:val="00EC4E3D"/>
    <w:rsid w:val="00EC5CF3"/>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2B8"/>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BB8"/>
    <w:rsid w:val="00FA2E02"/>
    <w:rsid w:val="00FA6002"/>
    <w:rsid w:val="00FA676C"/>
    <w:rsid w:val="00FA6F13"/>
    <w:rsid w:val="00FA7AC9"/>
    <w:rsid w:val="00FA7CCA"/>
    <w:rsid w:val="00FB1946"/>
    <w:rsid w:val="00FB3915"/>
    <w:rsid w:val="00FB3DBE"/>
    <w:rsid w:val="00FB4510"/>
    <w:rsid w:val="00FB56BE"/>
    <w:rsid w:val="00FB68B1"/>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5ED0"/>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680A"/>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22084652">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Wykaz osób.docx</dmsv2BaseFileName>
    <dmsv2BaseDisplayName xmlns="http://schemas.microsoft.com/sharepoint/v3">Załącznik nr 7 do SWZ - Wykaz osób</dmsv2BaseDisplayName>
    <dmsv2SWPP2ObjectNumber xmlns="http://schemas.microsoft.com/sharepoint/v3">POST/DYS/OLD/GZ/01478/2026                        </dmsv2SWPP2ObjectNumber>
    <dmsv2SWPP2SumMD5 xmlns="http://schemas.microsoft.com/sharepoint/v3">c7ea5884a3b1c1a2dcf984083d9db7f1</dmsv2SWPP2SumMD5>
    <dmsv2BaseMoved xmlns="http://schemas.microsoft.com/sharepoint/v3">false</dmsv2BaseMoved>
    <dmsv2BaseIsSensitive xmlns="http://schemas.microsoft.com/sharepoint/v3">true</dmsv2BaseIsSensitive>
    <dmsv2SWPP2IDSWPP2 xmlns="http://schemas.microsoft.com/sharepoint/v3">714595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25017330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000000010007000200000009</dmsv2SWPP2ObjectDepartment>
    <dmsv2SWPP2ObjectName xmlns="http://schemas.microsoft.com/sharepoint/v3">Postępowanie</dmsv2SWPP2ObjectName>
    <_dlc_DocId xmlns="a19cb1c7-c5c7-46d4-85ae-d83685407bba">FJ3FSM7XJ42E-1195302456-5331</_dlc_DocId>
    <_dlc_DocIdUrl xmlns="a19cb1c7-c5c7-46d4-85ae-d83685407bba">
      <Url>https://swpp2.dms.gkpge.pl/sites/43/_layouts/15/DocIdRedir.aspx?ID=FJ3FSM7XJ42E-1195302456-5331</Url>
      <Description>FJ3FSM7XJ42E-1195302456-5331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8AFB7B-5E85-479F-B5A6-FEC74CFA3278}"/>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5F63228-5DDF-4E67-AAA9-DA13E19F3237}">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e98d7501-42e4-4a2d-b641-b529e1ab1d6e"/>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0431A6D-4117-44E1-BFF5-97DE269A7151}"/>
</file>

<file path=docProps/app.xml><?xml version="1.0" encoding="utf-8"?>
<Properties xmlns="http://schemas.openxmlformats.org/officeDocument/2006/extended-properties" xmlns:vt="http://schemas.openxmlformats.org/officeDocument/2006/docPropsVTypes">
  <Template>Normal</Template>
  <TotalTime>13</TotalTime>
  <Pages>1</Pages>
  <Words>192</Words>
  <Characters>1157</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9</cp:revision>
  <cp:lastPrinted>2021-02-26T13:14:00Z</cp:lastPrinted>
  <dcterms:created xsi:type="dcterms:W3CDTF">2022-05-09T10:17:00Z</dcterms:created>
  <dcterms:modified xsi:type="dcterms:W3CDTF">2026-04-22T06:06:00Z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2026-04-22T06:05:43Z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f7358ca5-dd76-4b8b-b801-b9fb4f97e148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8527d67e-7297-403c-8b13-6ce2d1f62048</vt:lpwstr>
  </property>
</Properties>
</file>